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ADD6253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B637C9" w:rsidRPr="00B637C9">
        <w:rPr>
          <w:rFonts w:ascii="Verdana" w:hAnsi="Verdana" w:cstheme="minorHAnsi"/>
          <w:b/>
          <w:sz w:val="18"/>
          <w:szCs w:val="18"/>
        </w:rPr>
        <w:t>Wymiana istniejącej linii napowietrznej nN wraz z przyłączami na terenie Rejonu Energetycznego Żyrardów  w miejscowości   Boguszyce  - obręb stacji  (22-0973)              gm. Rawa Maz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B637C9">
        <w:rPr>
          <w:rFonts w:ascii="Calibri" w:hAnsi="Calibri" w:cs="Calibri"/>
          <w:b/>
          <w:bCs/>
          <w:sz w:val="22"/>
          <w:szCs w:val="22"/>
        </w:rPr>
        <w:t>1,3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</w:p>
    <w:p w14:paraId="5EC5B462" w14:textId="0CE2C4FD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400E12" w:rsidRPr="00A337AF">
        <w:rPr>
          <w:rFonts w:ascii="Verdana" w:hAnsi="Verdana" w:cs="Calibri"/>
          <w:b/>
          <w:sz w:val="18"/>
          <w:szCs w:val="18"/>
        </w:rPr>
        <w:t>AsXSn 4x</w:t>
      </w:r>
      <w:r w:rsidR="008C19A4">
        <w:rPr>
          <w:rFonts w:ascii="Verdana" w:hAnsi="Verdana" w:cs="Calibri"/>
          <w:b/>
          <w:sz w:val="18"/>
          <w:szCs w:val="18"/>
        </w:rPr>
        <w:t>70</w:t>
      </w:r>
      <w:r w:rsidR="00400E12" w:rsidRPr="00A337AF">
        <w:rPr>
          <w:rFonts w:ascii="Verdana" w:hAnsi="Verdana" w:cs="Calibri"/>
          <w:b/>
          <w:sz w:val="18"/>
          <w:szCs w:val="18"/>
        </w:rPr>
        <w:t>mm</w:t>
      </w:r>
      <w:r w:rsidR="00400E12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B637C9">
        <w:rPr>
          <w:rFonts w:ascii="Verdana" w:hAnsi="Verdana" w:cs="Calibri"/>
          <w:b/>
          <w:sz w:val="18"/>
          <w:szCs w:val="18"/>
        </w:rPr>
        <w:t>/</w:t>
      </w:r>
      <w:r w:rsidR="00B637C9" w:rsidRPr="00B637C9">
        <w:rPr>
          <w:rFonts w:ascii="Verdana" w:hAnsi="Verdana" w:cs="Calibri"/>
          <w:b/>
          <w:sz w:val="18"/>
          <w:szCs w:val="18"/>
        </w:rPr>
        <w:t xml:space="preserve"> </w:t>
      </w:r>
      <w:r w:rsidR="00B637C9" w:rsidRPr="00A337AF">
        <w:rPr>
          <w:rFonts w:ascii="Verdana" w:hAnsi="Verdana" w:cs="Calibri"/>
          <w:b/>
          <w:sz w:val="18"/>
          <w:szCs w:val="18"/>
        </w:rPr>
        <w:t>AsXSn 4x</w:t>
      </w:r>
      <w:r w:rsidR="00B637C9">
        <w:rPr>
          <w:rFonts w:ascii="Verdana" w:hAnsi="Verdana" w:cs="Calibri"/>
          <w:b/>
          <w:sz w:val="18"/>
          <w:szCs w:val="18"/>
        </w:rPr>
        <w:t>95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="00897B69"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2D4A375D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B637C9">
        <w:rPr>
          <w:rFonts w:ascii="Verdana" w:hAnsi="Verdana"/>
          <w:b/>
          <w:bCs/>
          <w:sz w:val="18"/>
          <w:szCs w:val="18"/>
          <w:lang w:val="x-none" w:eastAsia="x-none"/>
        </w:rPr>
        <w:t>32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y być realizowane zgodnie technologiami zawartymi w „Instrukcji organizacji 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D597" w14:textId="77777777" w:rsidR="00673990" w:rsidRDefault="00673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81C74" w14:textId="77777777" w:rsidR="00673990" w:rsidRDefault="006739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7AF1" w14:textId="77777777" w:rsidR="00673990" w:rsidRDefault="006739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43BF4BBC" w:rsidR="00D55F80" w:rsidRPr="006B2C28" w:rsidRDefault="0067399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73990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POST/DYS/OLD/GZ/01497/2026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28680" w14:textId="77777777" w:rsidR="00673990" w:rsidRDefault="006739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7CC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3990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00E0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16C83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część 4.docx</dmsv2BaseFileName>
    <dmsv2BaseDisplayName xmlns="http://schemas.microsoft.com/sharepoint/v3">Załącznik nr 1.3 do SWZ część 4</dmsv2BaseDisplayName>
    <dmsv2SWPP2ObjectNumber xmlns="http://schemas.microsoft.com/sharepoint/v3">POST/DYS/OLD/GZ/01497/2026                        </dmsv2SWPP2ObjectNumber>
    <dmsv2SWPP2SumMD5 xmlns="http://schemas.microsoft.com/sharepoint/v3">7e0c04378d5c2e9905b0901b0b2b10b2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25016376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FJ3FSM7XJ42E-1195302456-5205</_dlc_DocId>
    <_dlc_DocIdUrl xmlns="a19cb1c7-c5c7-46d4-85ae-d83685407bba">
      <Url>https://swpp2.dms.gkpge.pl/sites/43/_layouts/15/DocIdRedir.aspx?ID=FJ3FSM7XJ42E-1195302456-5205</Url>
      <Description>FJ3FSM7XJ42E-1195302456-5205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BB0072-5868-4F65-A65F-763D921A08C4}"/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1534</Words>
  <Characters>10818</Characters>
  <Application>Microsoft Office Word</Application>
  <DocSecurity>0</DocSecurity>
  <Lines>90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Bagińska Marzena [PGE Dystr. O.Łódź]</cp:lastModifiedBy>
  <cp:revision>3</cp:revision>
  <cp:lastPrinted>2011-10-20T15:55:00Z</cp:lastPrinted>
  <dcterms:created xsi:type="dcterms:W3CDTF">2026-04-22T05:00:00Z</dcterms:created>
  <dcterms:modified xsi:type="dcterms:W3CDTF">2026-04-22T05:00:00Z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a2cee604-eff9-40eb-8da6-27c06f5a4350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2026-04-22T05:00:18Z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b4e52a46-0fa3-4c74-ad77-263314bca4ad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